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0342A0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  <w:rPr>
          <w:sz w:val="8"/>
        </w:rPr>
      </w:pPr>
    </w:p>
    <w:p w:rsidR="00E46A7E" w:rsidRDefault="00E46A7E" w:rsidP="000E31F4">
      <w:pPr>
        <w:suppressAutoHyphens/>
        <w:rPr>
          <w:sz w:val="8"/>
        </w:rPr>
      </w:pPr>
    </w:p>
    <w:p w:rsidR="00E46A7E" w:rsidRPr="000342A0" w:rsidRDefault="00E46A7E" w:rsidP="000E31F4">
      <w:pPr>
        <w:suppressAutoHyphens/>
        <w:rPr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9171B1">
        <w:trPr>
          <w:trHeight w:val="30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996C0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F41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96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Enfermera General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8B068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B06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</w:t>
            </w:r>
          </w:p>
        </w:tc>
      </w:tr>
      <w:tr w:rsidR="00432BBF" w:rsidRPr="007323A5" w:rsidTr="009171B1">
        <w:trPr>
          <w:trHeight w:val="27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953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953F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8804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Unidad Médica, Policlínico y Clínica Comunal</w:t>
            </w:r>
          </w:p>
        </w:tc>
      </w:tr>
      <w:tr w:rsidR="00432BBF" w:rsidRPr="007323A5" w:rsidTr="009171B1">
        <w:trPr>
          <w:trHeight w:val="353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5A1B42" w:rsidRDefault="00432BBF" w:rsidP="004953F1">
            <w:pPr>
              <w:suppressAutoHyphens/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</w:pPr>
            <w:r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Puesto al que se reporta</w:t>
            </w:r>
            <w:r w:rsidR="00B945A4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:</w:t>
            </w:r>
            <w:r w:rsidR="00E4683A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</w:t>
            </w:r>
            <w:r w:rsidR="004953F1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Director</w:t>
            </w:r>
            <w:r w:rsidR="00ED1D73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de Clínica Comunal, </w:t>
            </w:r>
            <w:r w:rsidR="004B5D74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Jefaturas de </w:t>
            </w:r>
            <w:r w:rsidR="004953F1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Enfermería</w:t>
            </w:r>
            <w:r w:rsidR="00ED1D73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</w:tbl>
    <w:p w:rsidR="009171B1" w:rsidRDefault="009171B1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E46A7E" w:rsidRPr="000342A0" w:rsidRDefault="00E46A7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171B1" w:rsidRDefault="009171B1" w:rsidP="009171B1">
      <w:pPr>
        <w:rPr>
          <w:sz w:val="14"/>
        </w:rPr>
      </w:pPr>
    </w:p>
    <w:p w:rsidR="00E46A7E" w:rsidRPr="009171B1" w:rsidRDefault="00E46A7E" w:rsidP="009171B1">
      <w:pPr>
        <w:rPr>
          <w:sz w:val="14"/>
        </w:rPr>
      </w:pPr>
    </w:p>
    <w:p w:rsidR="004F1553" w:rsidRPr="003C4A76" w:rsidRDefault="004F1553" w:rsidP="006E5A2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Proporcionar</w:t>
      </w:r>
      <w:r w:rsidRPr="003C4A76">
        <w:rPr>
          <w:rFonts w:ascii="Bookman Old Style" w:hAnsi="Bookman Old Style"/>
          <w:i w:val="0"/>
          <w:sz w:val="20"/>
        </w:rPr>
        <w:t xml:space="preserve"> cuidados con calidad y calidez a los pacientes, aplicando los principios básicos de enfermería y dar cumplimiento oportuno a las indicaciones médicas, dentro del marco de la normativa vigente; a fin de procurar su recuperación.</w:t>
      </w:r>
    </w:p>
    <w:p w:rsidR="009171B1" w:rsidRDefault="009171B1" w:rsidP="00540ED7">
      <w:pPr>
        <w:rPr>
          <w:sz w:val="14"/>
        </w:rPr>
      </w:pPr>
    </w:p>
    <w:p w:rsidR="00E46A7E" w:rsidRPr="009171B1" w:rsidRDefault="00E46A7E" w:rsidP="00540ED7">
      <w:pPr>
        <w:rPr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171B1" w:rsidRDefault="009171B1" w:rsidP="00540ED7">
      <w:pPr>
        <w:rPr>
          <w:sz w:val="12"/>
        </w:rPr>
      </w:pPr>
    </w:p>
    <w:p w:rsidR="00E46A7E" w:rsidRPr="000342A0" w:rsidRDefault="00E46A7E" w:rsidP="00540ED7">
      <w:pPr>
        <w:rPr>
          <w:sz w:val="12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Recibir y entregar a los pacientes designados, detallando en registro de control, el estado general de los mismos, con el objetivo de dar continuidad al cuidado del paciente.</w:t>
      </w:r>
    </w:p>
    <w:p w:rsidR="004F1553" w:rsidRPr="00E46A7E" w:rsidRDefault="004F1553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Cumplir las indicaciones médicas, estableciendo prioridades de atención según las normas de cuidados de enfermería, para la pronta recuperación de la salud del paciente.</w:t>
      </w:r>
    </w:p>
    <w:p w:rsidR="004F1553" w:rsidRPr="00E46A7E" w:rsidRDefault="004F1553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 xml:space="preserve">Asistir al médico en los procedimientos indicados al paciente, a través de la instrumentación durante el proceso, con el fin de facilitar y agilizar el mismo. </w:t>
      </w:r>
    </w:p>
    <w:p w:rsidR="004F1553" w:rsidRPr="00E46A7E" w:rsidRDefault="004F1553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B1753" w:rsidRDefault="00EB1753" w:rsidP="00EB17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Orientar al paciente sobre la aplicación, toma de medicamentos, exámenes de laboratorio, gabinete, trámites a realizar y otros aspectos en relación a su seguimiento, a fin de que el paciente esté debidamente informado.</w:t>
      </w:r>
    </w:p>
    <w:p w:rsidR="00EB1753" w:rsidRPr="003B5476" w:rsidRDefault="00EB1753" w:rsidP="00EB17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Default="004F1553" w:rsidP="003B5476">
      <w:pPr>
        <w:numPr>
          <w:ilvl w:val="0"/>
          <w:numId w:val="4"/>
        </w:numPr>
        <w:tabs>
          <w:tab w:val="clear" w:pos="227"/>
        </w:tabs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Participar en la ejecución de los diferentes programas de salud preventiva y en comités, con el fin de cumplir con la normativa institucional.</w:t>
      </w:r>
    </w:p>
    <w:p w:rsidR="004F1553" w:rsidRPr="00E46A7E" w:rsidRDefault="004F1553" w:rsidP="003B5476">
      <w:pPr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 xml:space="preserve">Participar en la coordinación de las interconsultas médicas y procedimientos indicados a los pacientes, verificando que la documentación del expediente esté completa, con el objetivo de facilitar al especialista la información que contribuya al diagnóstico presuntivo o definitivo. </w:t>
      </w:r>
    </w:p>
    <w:p w:rsidR="00EB1753" w:rsidRDefault="00EB1753" w:rsidP="003B5476">
      <w:pPr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54E" w:rsidRPr="003D754E" w:rsidRDefault="003D754E" w:rsidP="003D754E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D754E">
        <w:rPr>
          <w:rFonts w:ascii="Bookman Old Style" w:hAnsi="Bookman Old Style" w:cs="Arial"/>
          <w:i w:val="0"/>
          <w:iCs/>
          <w:sz w:val="20"/>
        </w:rPr>
        <w:t xml:space="preserve">Distribuir las actividades específicas para Auxiliares de Enfermeria, con la finalidad de </w:t>
      </w:r>
      <w:r>
        <w:rPr>
          <w:rFonts w:ascii="Bookman Old Style" w:hAnsi="Bookman Old Style" w:cs="Arial"/>
          <w:i w:val="0"/>
          <w:iCs/>
          <w:sz w:val="20"/>
        </w:rPr>
        <w:t>v</w:t>
      </w:r>
      <w:r w:rsidRPr="003D754E">
        <w:rPr>
          <w:rFonts w:ascii="Bookman Old Style" w:hAnsi="Bookman Old Style" w:cs="Arial"/>
          <w:i w:val="0"/>
          <w:iCs/>
          <w:sz w:val="20"/>
        </w:rPr>
        <w:t>erificar que se cumplan las indicaciones médic</w:t>
      </w:r>
      <w:r w:rsidR="00DE1C60">
        <w:rPr>
          <w:rFonts w:ascii="Bookman Old Style" w:hAnsi="Bookman Old Style" w:cs="Arial"/>
          <w:i w:val="0"/>
          <w:iCs/>
          <w:sz w:val="20"/>
        </w:rPr>
        <w:t>as y el cuidado a los pacientes</w:t>
      </w:r>
      <w:r w:rsidRPr="003D754E">
        <w:rPr>
          <w:rFonts w:ascii="Bookman Old Style" w:hAnsi="Bookman Old Style" w:cs="Arial"/>
          <w:i w:val="0"/>
          <w:iCs/>
          <w:sz w:val="20"/>
        </w:rPr>
        <w:t>. </w:t>
      </w:r>
    </w:p>
    <w:p w:rsidR="003D754E" w:rsidRPr="00E46A7E" w:rsidRDefault="003D754E" w:rsidP="003B5476">
      <w:pPr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Elaborar y/o actualizar tarjeteros para facilitar el cumplimiento de tratamientos establecidos en las indicaciones médicas o programas preventivos.</w:t>
      </w:r>
    </w:p>
    <w:p w:rsidR="004F1553" w:rsidRPr="00E46A7E" w:rsidRDefault="004F1553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Suplir y registrar los recursos materiales o insumos utilizados en la ejecución de las actividades desarrolladas en el área, a fin de tener disponibilidad de los mismos.</w:t>
      </w:r>
    </w:p>
    <w:p w:rsidR="004F1553" w:rsidRPr="00E46A7E" w:rsidRDefault="004F1553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 xml:space="preserve">Reportar oportunamente al jefe inmediato cualquier falla del material o equipo que se utiliza en el tratamiento, a fin de prevenir riesgos secundarios al paciente. </w:t>
      </w:r>
    </w:p>
    <w:p w:rsidR="004F1553" w:rsidRPr="00E46A7E" w:rsidRDefault="004F1553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Atender consultas y/o reclamos de los pacientes o familiares, a fin de brindar información que solvente las inquietudes en relación al estado de salud de los mismos.</w:t>
      </w:r>
    </w:p>
    <w:p w:rsidR="004F1553" w:rsidRDefault="004F1553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8054C" w:rsidRPr="00E46A7E" w:rsidRDefault="0048054C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Asumir las funciones de la jefatura por delegación o en su ausencia, a fin de dar continuidad a la dinámica de trabajo.</w:t>
      </w:r>
    </w:p>
    <w:p w:rsidR="00E46A7E" w:rsidRPr="00FA0D06" w:rsidRDefault="00E46A7E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Colaborar en la inducción de personal nuevo, dando a conocer los procesos y/o las funciones con el fin de que el empleado se involucre en el trabajo del área.</w:t>
      </w:r>
    </w:p>
    <w:p w:rsidR="004F1553" w:rsidRPr="00E46A7E" w:rsidRDefault="004F1553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Default="004F1553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6E665A" w:rsidRPr="00E46A7E" w:rsidRDefault="006E665A" w:rsidP="006E665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1553" w:rsidRPr="003B5476" w:rsidRDefault="004F1553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Elaborar informes de resultados a la jefatura inmediata, a fin de dar a conocer el trabajo realizado en el área.</w:t>
      </w:r>
    </w:p>
    <w:p w:rsidR="00E4683A" w:rsidRPr="00E46A7E" w:rsidRDefault="00E4683A" w:rsidP="003B54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4683A" w:rsidRPr="003B5476" w:rsidRDefault="00E4683A" w:rsidP="003B547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E732E6" w:rsidRPr="000342A0" w:rsidRDefault="00E732E6" w:rsidP="00E21CFE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9171B1" w:rsidRDefault="009171B1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E46A7E" w:rsidRDefault="00E46A7E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8B583F" w:rsidRDefault="008B583F" w:rsidP="008B583F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E46A7E" w:rsidRPr="000342A0" w:rsidRDefault="00E46A7E" w:rsidP="008B583F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190DB0" w:rsidRDefault="00190DB0" w:rsidP="003B547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Técnica</w:t>
      </w:r>
      <w:r w:rsidR="00F46B42">
        <w:rPr>
          <w:rFonts w:ascii="Bookman Old Style" w:hAnsi="Bookman Old Style" w:cs="Arial"/>
          <w:i w:val="0"/>
          <w:iCs/>
          <w:spacing w:val="-3"/>
          <w:sz w:val="20"/>
        </w:rPr>
        <w:t xml:space="preserve"> en el siguiente puesto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: </w:t>
      </w:r>
    </w:p>
    <w:p w:rsidR="00190DB0" w:rsidRPr="00420188" w:rsidRDefault="00190DB0" w:rsidP="003B547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6B5F5A" w:rsidRPr="00190DB0" w:rsidRDefault="00190DB0" w:rsidP="00190DB0">
      <w:pPr>
        <w:pStyle w:val="Prrafodelista"/>
        <w:numPr>
          <w:ilvl w:val="0"/>
          <w:numId w:val="5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190DB0">
        <w:rPr>
          <w:rFonts w:ascii="Bookman Old Style" w:hAnsi="Bookman Old Style" w:cs="Arial"/>
          <w:i w:val="0"/>
          <w:iCs/>
          <w:sz w:val="20"/>
        </w:rPr>
        <w:t xml:space="preserve">Auxiliar de Enfermeria. </w:t>
      </w:r>
    </w:p>
    <w:p w:rsidR="00666F7B" w:rsidRDefault="00666F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E46A7E" w:rsidRDefault="00E46A7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E46A7E" w:rsidRDefault="00E46A7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9171B1" w:rsidRPr="000342A0" w:rsidRDefault="009171B1" w:rsidP="003B5476">
      <w:pPr>
        <w:suppressAutoHyphens/>
        <w:ind w:left="360" w:hanging="76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3B547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C050C" w:rsidRDefault="00FC050C" w:rsidP="00E46A7E">
      <w:pPr>
        <w:pStyle w:val="Prrafodelista"/>
        <w:numPr>
          <w:ilvl w:val="0"/>
          <w:numId w:val="5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Atención de calidad y oportuna a los usuarios.</w:t>
      </w:r>
    </w:p>
    <w:p w:rsidR="00FC050C" w:rsidRDefault="00FC050C" w:rsidP="00E46A7E">
      <w:pPr>
        <w:pStyle w:val="Prrafodelista"/>
        <w:numPr>
          <w:ilvl w:val="0"/>
          <w:numId w:val="5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CB56DD">
        <w:rPr>
          <w:rFonts w:ascii="Bookman Old Style" w:hAnsi="Bookman Old Style" w:cs="Arial"/>
          <w:i w:val="0"/>
          <w:iCs/>
          <w:sz w:val="20"/>
        </w:rPr>
        <w:t>Manejo eficiente de los recursos materiales.</w:t>
      </w:r>
    </w:p>
    <w:p w:rsidR="00884EBD" w:rsidRPr="00CB56DD" w:rsidRDefault="00884EBD" w:rsidP="00E46A7E">
      <w:pPr>
        <w:pStyle w:val="Prrafodelista"/>
        <w:numPr>
          <w:ilvl w:val="0"/>
          <w:numId w:val="5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Participación efectiva en </w:t>
      </w:r>
      <w:r w:rsidRPr="003B5476">
        <w:rPr>
          <w:rFonts w:ascii="Bookman Old Style" w:hAnsi="Bookman Old Style" w:cs="Arial"/>
          <w:i w:val="0"/>
          <w:iCs/>
          <w:sz w:val="20"/>
        </w:rPr>
        <w:t>programas de salud preventiva y comités.</w:t>
      </w:r>
    </w:p>
    <w:p w:rsidR="00FC050C" w:rsidRDefault="00CB56DD" w:rsidP="00E46A7E">
      <w:pPr>
        <w:pStyle w:val="Prrafodelista"/>
        <w:numPr>
          <w:ilvl w:val="0"/>
          <w:numId w:val="5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Adecuada aplicación de normas y protocolos establecidos por Enfermería. </w:t>
      </w:r>
    </w:p>
    <w:p w:rsidR="002F2385" w:rsidRDefault="002F2385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E46A7E" w:rsidRPr="000342A0" w:rsidRDefault="00E46A7E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3B5476" w:rsidRDefault="00432BBF" w:rsidP="003B547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44F1E" w:rsidRPr="003B5476" w:rsidRDefault="00D44F1E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B43209" w:rsidRPr="003B5476" w:rsidRDefault="00B43209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Ley y Reglamento</w:t>
      </w:r>
      <w:r w:rsidR="00AB7432">
        <w:rPr>
          <w:rFonts w:ascii="Bookman Old Style" w:hAnsi="Bookman Old Style" w:cs="Arial"/>
          <w:i w:val="0"/>
          <w:iCs/>
          <w:sz w:val="20"/>
        </w:rPr>
        <w:t>s</w:t>
      </w:r>
      <w:r w:rsidRPr="003B5476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FB3900" w:rsidRPr="003B5476">
        <w:rPr>
          <w:rFonts w:ascii="Bookman Old Style" w:hAnsi="Bookman Old Style" w:cs="Arial"/>
          <w:i w:val="0"/>
          <w:iCs/>
          <w:sz w:val="20"/>
        </w:rPr>
        <w:t>.</w:t>
      </w:r>
    </w:p>
    <w:p w:rsidR="00CB56DD" w:rsidRPr="00540ED7" w:rsidRDefault="00CB56DD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3B5476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D44F1E" w:rsidRPr="00F47512" w:rsidRDefault="00D44F1E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</w:t>
      </w:r>
      <w:r w:rsidRPr="003B547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9171B1" w:rsidRDefault="009171B1" w:rsidP="00E46A7E">
      <w:pPr>
        <w:suppressAutoHyphens/>
        <w:spacing w:line="276" w:lineRule="auto"/>
        <w:rPr>
          <w:rFonts w:ascii="Bookman Old Style" w:hAnsi="Bookman Old Style" w:cs="Arial"/>
          <w:i w:val="0"/>
          <w:iCs/>
          <w:sz w:val="14"/>
        </w:rPr>
      </w:pPr>
    </w:p>
    <w:p w:rsidR="00E46A7E" w:rsidRPr="000342A0" w:rsidRDefault="00E46A7E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9171B1" w:rsidRDefault="009171B1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E46A7E" w:rsidRPr="000342A0" w:rsidRDefault="00E46A7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8B583F" w:rsidRPr="00F57C7F" w:rsidRDefault="008B583F" w:rsidP="00E46A7E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E5A2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B583F" w:rsidRDefault="008B583F" w:rsidP="00E46A7E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B583F" w:rsidRPr="00137AD0" w:rsidRDefault="008B583F" w:rsidP="00E46A7E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B583F" w:rsidRPr="008B583F" w:rsidRDefault="008B583F" w:rsidP="00E46A7E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AA6D6D">
        <w:rPr>
          <w:rFonts w:ascii="Bookman Old Style" w:hAnsi="Bookman Old Style" w:cs="Arial"/>
          <w:i w:val="0"/>
          <w:iCs/>
          <w:sz w:val="20"/>
        </w:rPr>
        <w:t>Procedimientos de enfermería, aplicación de medicamentos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E5A26" w:rsidRDefault="006E5A26" w:rsidP="00E46A7E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EB5623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171B1" w:rsidRDefault="009171B1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E46A7E" w:rsidRPr="000342A0" w:rsidRDefault="00E46A7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9171B1" w:rsidRDefault="009171B1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E46A7E" w:rsidRPr="000342A0" w:rsidRDefault="00E46A7E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0F7761" w:rsidRPr="00FA6170" w:rsidRDefault="00C404F4" w:rsidP="003B5476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02B86" w:rsidRPr="00202B86">
        <w:rPr>
          <w:rFonts w:ascii="Bookman Old Style" w:hAnsi="Bookman Old Style" w:cs="Arial"/>
          <w:i w:val="0"/>
          <w:iCs/>
          <w:sz w:val="20"/>
        </w:rPr>
        <w:t>Enfermera Graduada o Tecnólogo en Enfermería</w:t>
      </w:r>
      <w:r w:rsidR="00660097" w:rsidRPr="00660097">
        <w:rPr>
          <w:rFonts w:ascii="Bookman Old Style" w:hAnsi="Bookman Old Style" w:cs="Arial"/>
          <w:i w:val="0"/>
          <w:iCs/>
          <w:sz w:val="20"/>
        </w:rPr>
        <w:t>.</w:t>
      </w:r>
    </w:p>
    <w:p w:rsidR="00FA6170" w:rsidRPr="000342A0" w:rsidRDefault="00FA6170" w:rsidP="00FA617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41647" w:rsidRPr="00A41647" w:rsidRDefault="00C404F4" w:rsidP="008B583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202B86">
        <w:rPr>
          <w:rFonts w:ascii="Bookman Old Style" w:hAnsi="Bookman Old Style" w:cs="Arial"/>
          <w:i w:val="0"/>
          <w:iCs/>
          <w:sz w:val="20"/>
        </w:rPr>
        <w:t>Enfermería.</w:t>
      </w:r>
    </w:p>
    <w:p w:rsidR="00C404F4" w:rsidRDefault="00C404F4" w:rsidP="00C404F4">
      <w:pPr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8054C" w:rsidRDefault="0048054C" w:rsidP="00C404F4">
      <w:pPr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20188" w:rsidRDefault="00420188" w:rsidP="00C404F4">
      <w:pPr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20188" w:rsidRPr="00F55466" w:rsidRDefault="00420188" w:rsidP="00C404F4">
      <w:pPr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3B5476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B0687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8B0687">
        <w:rPr>
          <w:rFonts w:ascii="Bookman Old Style" w:hAnsi="Bookman Old Style" w:cs="Arial"/>
          <w:i w:val="0"/>
          <w:iCs/>
          <w:sz w:val="20"/>
        </w:rPr>
        <w:t xml:space="preserve"> o Conocimientos </w:t>
      </w:r>
      <w:r w:rsidR="00C7343B" w:rsidRPr="008B0687">
        <w:rPr>
          <w:rFonts w:ascii="Bookman Old Style" w:hAnsi="Bookman Old Style" w:cs="Arial"/>
          <w:i w:val="0"/>
          <w:iCs/>
          <w:sz w:val="20"/>
        </w:rPr>
        <w:t>a</w:t>
      </w:r>
      <w:r w:rsidR="00C404F4" w:rsidRPr="008B0687">
        <w:rPr>
          <w:rFonts w:ascii="Bookman Old Style" w:hAnsi="Bookman Old Style" w:cs="Arial"/>
          <w:i w:val="0"/>
          <w:iCs/>
          <w:sz w:val="20"/>
        </w:rPr>
        <w:t>dicionales</w:t>
      </w:r>
      <w:r w:rsidR="000F7761" w:rsidRPr="008B0687">
        <w:rPr>
          <w:rFonts w:ascii="Bookman Old Style" w:hAnsi="Bookman Old Style" w:cs="Arial"/>
          <w:i w:val="0"/>
          <w:iCs/>
          <w:sz w:val="20"/>
        </w:rPr>
        <w:t>:</w:t>
      </w:r>
      <w:r w:rsidR="00F30614" w:rsidRPr="008B068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B0687" w:rsidRPr="00420188" w:rsidRDefault="008B0687" w:rsidP="008B0687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A6170" w:rsidRPr="00FA6170" w:rsidRDefault="00C404F4" w:rsidP="008B583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02B86">
        <w:rPr>
          <w:rFonts w:ascii="Bookman Old Style" w:hAnsi="Bookman Old Style" w:cs="Arial"/>
          <w:i w:val="0"/>
          <w:iCs/>
          <w:sz w:val="20"/>
        </w:rPr>
        <w:t>Ninguno.</w:t>
      </w:r>
    </w:p>
    <w:p w:rsidR="0018760C" w:rsidRPr="00420188" w:rsidRDefault="0018760C" w:rsidP="008B583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41647" w:rsidRPr="008B583F" w:rsidRDefault="00C404F4" w:rsidP="008B583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B43209" w:rsidRPr="008B583F">
        <w:rPr>
          <w:rFonts w:ascii="Bookman Old Style" w:hAnsi="Bookman Old Style" w:cs="Arial"/>
          <w:i w:val="0"/>
          <w:iCs/>
          <w:sz w:val="20"/>
        </w:rPr>
        <w:t>Ninguno</w:t>
      </w:r>
      <w:r w:rsidR="00A41647" w:rsidRPr="008B583F">
        <w:rPr>
          <w:rFonts w:ascii="Bookman Old Style" w:hAnsi="Bookman Old Style" w:cs="Arial"/>
          <w:i w:val="0"/>
          <w:iCs/>
          <w:sz w:val="20"/>
        </w:rPr>
        <w:t>.</w:t>
      </w:r>
    </w:p>
    <w:p w:rsidR="000342A0" w:rsidRPr="00420188" w:rsidRDefault="000342A0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3D9D" w:rsidRPr="00E63D9D" w:rsidRDefault="00432BBF" w:rsidP="00B749B7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63D9D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E63D9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B0687">
        <w:rPr>
          <w:rFonts w:ascii="Bookman Old Style" w:hAnsi="Bookman Old Style" w:cs="Arial"/>
          <w:i w:val="0"/>
          <w:iCs/>
          <w:sz w:val="20"/>
        </w:rPr>
        <w:t>Carn</w:t>
      </w:r>
      <w:r w:rsidR="00763D6A">
        <w:rPr>
          <w:rFonts w:ascii="Bookman Old Style" w:hAnsi="Bookman Old Style" w:cs="Arial"/>
          <w:i w:val="0"/>
          <w:iCs/>
          <w:sz w:val="20"/>
        </w:rPr>
        <w:t>et</w:t>
      </w:r>
      <w:r w:rsidR="00E63D9D">
        <w:rPr>
          <w:rFonts w:ascii="Bookman Old Style" w:hAnsi="Bookman Old Style" w:cs="Arial"/>
          <w:i w:val="0"/>
          <w:iCs/>
          <w:sz w:val="20"/>
        </w:rPr>
        <w:t xml:space="preserve"> de Junta de Vigilancia.</w:t>
      </w:r>
    </w:p>
    <w:p w:rsidR="00E46A7E" w:rsidRPr="00420188" w:rsidRDefault="00E46A7E" w:rsidP="00B749B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40C08" w:rsidRPr="00A40C08" w:rsidRDefault="00432BBF" w:rsidP="00B749B7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0C0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40C08" w:rsidRPr="00A40C08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8B0687">
        <w:rPr>
          <w:rFonts w:ascii="Bookman Old Style" w:hAnsi="Bookman Old Style" w:cs="Arial"/>
          <w:i w:val="0"/>
          <w:iCs/>
          <w:sz w:val="20"/>
        </w:rPr>
        <w:t>requiere</w:t>
      </w:r>
      <w:r w:rsidR="00A40C08" w:rsidRPr="00A40C08">
        <w:rPr>
          <w:rFonts w:ascii="Bookman Old Style" w:hAnsi="Bookman Old Style" w:cs="Arial"/>
          <w:i w:val="0"/>
          <w:iCs/>
          <w:sz w:val="20"/>
        </w:rPr>
        <w:t>.</w:t>
      </w:r>
    </w:p>
    <w:p w:rsidR="009171B1" w:rsidRPr="00420188" w:rsidRDefault="009171B1" w:rsidP="00B749B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A40C08" w:rsidRDefault="000F7761" w:rsidP="00B749B7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0C08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A40C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925CF" w:rsidRPr="007925CF" w:rsidRDefault="007925CF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7925C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D37DD5">
        <w:rPr>
          <w:rFonts w:ascii="Bookman Old Style" w:hAnsi="Bookman Old Style" w:cs="Arial"/>
          <w:i w:val="0"/>
          <w:iCs/>
          <w:sz w:val="20"/>
        </w:rPr>
        <w:t>.</w:t>
      </w:r>
    </w:p>
    <w:p w:rsidR="007925CF" w:rsidRPr="007925CF" w:rsidRDefault="007925CF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7925CF">
        <w:rPr>
          <w:rFonts w:ascii="Bookman Old Style" w:hAnsi="Bookman Old Style" w:cs="Arial"/>
          <w:i w:val="0"/>
          <w:iCs/>
          <w:sz w:val="20"/>
        </w:rPr>
        <w:t>Integridad</w:t>
      </w:r>
      <w:r w:rsidR="00D37DD5">
        <w:rPr>
          <w:rFonts w:ascii="Bookman Old Style" w:hAnsi="Bookman Old Style" w:cs="Arial"/>
          <w:i w:val="0"/>
          <w:iCs/>
          <w:sz w:val="20"/>
        </w:rPr>
        <w:t>.</w:t>
      </w:r>
    </w:p>
    <w:p w:rsidR="007925CF" w:rsidRPr="007925CF" w:rsidRDefault="007925CF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7925CF">
        <w:rPr>
          <w:rFonts w:ascii="Bookman Old Style" w:hAnsi="Bookman Old Style" w:cs="Arial"/>
          <w:i w:val="0"/>
          <w:iCs/>
          <w:sz w:val="20"/>
        </w:rPr>
        <w:t>Responsabilidad</w:t>
      </w:r>
      <w:r w:rsidR="00D37DD5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7925CF" w:rsidRPr="007925CF" w:rsidRDefault="007925CF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7925C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D37DD5">
        <w:rPr>
          <w:rFonts w:ascii="Bookman Old Style" w:hAnsi="Bookman Old Style" w:cs="Arial"/>
          <w:i w:val="0"/>
          <w:iCs/>
          <w:sz w:val="20"/>
        </w:rPr>
        <w:t>.</w:t>
      </w:r>
    </w:p>
    <w:p w:rsidR="007925CF" w:rsidRPr="007925CF" w:rsidRDefault="007925CF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7925C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D37DD5">
        <w:rPr>
          <w:rFonts w:ascii="Bookman Old Style" w:hAnsi="Bookman Old Style" w:cs="Arial"/>
          <w:i w:val="0"/>
          <w:iCs/>
          <w:sz w:val="20"/>
        </w:rPr>
        <w:t>.</w:t>
      </w:r>
    </w:p>
    <w:p w:rsidR="007925CF" w:rsidRPr="007925CF" w:rsidRDefault="007925CF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7925CF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D37DD5">
        <w:rPr>
          <w:rFonts w:ascii="Bookman Old Style" w:hAnsi="Bookman Old Style" w:cs="Arial"/>
          <w:i w:val="0"/>
          <w:iCs/>
          <w:sz w:val="20"/>
        </w:rPr>
        <w:t>.</w:t>
      </w:r>
    </w:p>
    <w:p w:rsidR="007925CF" w:rsidRPr="007925CF" w:rsidRDefault="007925CF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7925CF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D37DD5">
        <w:rPr>
          <w:rFonts w:ascii="Bookman Old Style" w:hAnsi="Bookman Old Style" w:cs="Arial"/>
          <w:i w:val="0"/>
          <w:iCs/>
          <w:sz w:val="20"/>
        </w:rPr>
        <w:t>.</w:t>
      </w:r>
    </w:p>
    <w:p w:rsidR="007925CF" w:rsidRPr="007925CF" w:rsidRDefault="007925CF" w:rsidP="00F55466">
      <w:pPr>
        <w:pStyle w:val="Prrafodelista"/>
        <w:numPr>
          <w:ilvl w:val="0"/>
          <w:numId w:val="5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7925C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D37DD5">
        <w:rPr>
          <w:rFonts w:ascii="Bookman Old Style" w:hAnsi="Bookman Old Style" w:cs="Arial"/>
          <w:i w:val="0"/>
          <w:iCs/>
          <w:sz w:val="20"/>
        </w:rPr>
        <w:t>.</w:t>
      </w:r>
    </w:p>
    <w:p w:rsidR="00984F44" w:rsidRDefault="00984F4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F3F43" w:rsidRDefault="004F3F4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6E665A" w:rsidRPr="000342A0" w:rsidRDefault="006E665A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0342A0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F3F43" w:rsidRPr="004F3F43" w:rsidRDefault="004F3F43" w:rsidP="00A01FE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4"/>
        </w:rPr>
      </w:pPr>
    </w:p>
    <w:p w:rsidR="00432BBF" w:rsidRPr="00B620CE" w:rsidRDefault="004128C7" w:rsidP="00A01FE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188" w:rsidRDefault="00420188">
      <w:pPr>
        <w:spacing w:line="20" w:lineRule="exact"/>
      </w:pPr>
    </w:p>
  </w:endnote>
  <w:endnote w:type="continuationSeparator" w:id="0">
    <w:p w:rsidR="00420188" w:rsidRDefault="00420188"/>
  </w:endnote>
  <w:endnote w:type="continuationNotice" w:id="1">
    <w:p w:rsidR="00420188" w:rsidRDefault="004201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88" w:rsidRDefault="0042018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20188" w:rsidRDefault="0042018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88" w:rsidRDefault="00420188" w:rsidP="00A01FEF">
    <w:pPr>
      <w:pStyle w:val="Piedepgina"/>
      <w:framePr w:wrap="around" w:vAnchor="text" w:hAnchor="page" w:x="10996" w:y="11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55466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20188" w:rsidRPr="00B425FF" w:rsidTr="00984F44">
      <w:tc>
        <w:tcPr>
          <w:tcW w:w="10190" w:type="dxa"/>
          <w:tcBorders>
            <w:top w:val="single" w:sz="18" w:space="0" w:color="808080"/>
          </w:tcBorders>
        </w:tcPr>
        <w:p w:rsidR="00420188" w:rsidRPr="00984F44" w:rsidRDefault="00420188">
          <w:pPr>
            <w:rPr>
              <w:rFonts w:ascii="Bookman Old Style" w:hAnsi="Bookman Old Style"/>
              <w:i w:val="0"/>
              <w:sz w:val="10"/>
              <w:szCs w:val="16"/>
              <w:lang w:val="es-SV" w:eastAsia="en-US"/>
            </w:rPr>
          </w:pPr>
        </w:p>
        <w:p w:rsidR="00420188" w:rsidRDefault="00451F2E"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20188" w:rsidRPr="00B425FF" w:rsidRDefault="0042018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20188">
      <w:tc>
        <w:tcPr>
          <w:tcW w:w="5950" w:type="dxa"/>
        </w:tcPr>
        <w:p w:rsidR="00420188" w:rsidRDefault="0042018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20188" w:rsidRDefault="0042018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20188" w:rsidRDefault="0042018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20188" w:rsidRDefault="0042018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20188" w:rsidRDefault="0042018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20188" w:rsidRDefault="0042018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20188" w:rsidRDefault="0042018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188" w:rsidRDefault="00420188">
      <w:r>
        <w:separator/>
      </w:r>
    </w:p>
  </w:footnote>
  <w:footnote w:type="continuationSeparator" w:id="0">
    <w:p w:rsidR="00420188" w:rsidRDefault="00420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88" w:rsidRDefault="0042018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2018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20188" w:rsidRDefault="0042018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20188" w:rsidRPr="00B47612" w:rsidRDefault="0042018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20188" w:rsidRPr="00B47612" w:rsidRDefault="0042018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20188" w:rsidRPr="00B47612" w:rsidRDefault="0042018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20188" w:rsidRDefault="0042018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20188" w:rsidRPr="00B47612" w:rsidRDefault="0042018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20188" w:rsidRPr="00B47612" w:rsidRDefault="0042018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20188" w:rsidRDefault="0042018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88" w:rsidRDefault="0042018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20188" w:rsidRDefault="0042018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0188" w:rsidRDefault="00420188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20188" w:rsidRDefault="00420188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20188" w:rsidRDefault="0042018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20188" w:rsidRDefault="0042018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20188" w:rsidRDefault="0042018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20188" w:rsidRDefault="0042018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60F034F"/>
    <w:multiLevelType w:val="hybridMultilevel"/>
    <w:tmpl w:val="AB1E46D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4"/>
  </w:num>
  <w:num w:numId="5">
    <w:abstractNumId w:val="12"/>
  </w:num>
  <w:num w:numId="6">
    <w:abstractNumId w:val="13"/>
  </w:num>
  <w:num w:numId="7">
    <w:abstractNumId w:val="8"/>
  </w:num>
  <w:num w:numId="8">
    <w:abstractNumId w:val="14"/>
  </w:num>
  <w:num w:numId="9">
    <w:abstractNumId w:val="7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D8D"/>
    <w:rsid w:val="000113D0"/>
    <w:rsid w:val="0001164D"/>
    <w:rsid w:val="0002058A"/>
    <w:rsid w:val="00020B8E"/>
    <w:rsid w:val="000342A0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165F6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760C"/>
    <w:rsid w:val="00190B6B"/>
    <w:rsid w:val="00190DB0"/>
    <w:rsid w:val="001910DD"/>
    <w:rsid w:val="001911FB"/>
    <w:rsid w:val="00193BE2"/>
    <w:rsid w:val="001A05D7"/>
    <w:rsid w:val="001A3F13"/>
    <w:rsid w:val="001A456B"/>
    <w:rsid w:val="001B1E1A"/>
    <w:rsid w:val="001B3C94"/>
    <w:rsid w:val="001C197F"/>
    <w:rsid w:val="001C1CF2"/>
    <w:rsid w:val="001C591A"/>
    <w:rsid w:val="001D6481"/>
    <w:rsid w:val="001D6B20"/>
    <w:rsid w:val="001E14C2"/>
    <w:rsid w:val="00202A7B"/>
    <w:rsid w:val="00202B86"/>
    <w:rsid w:val="002043A1"/>
    <w:rsid w:val="002055BD"/>
    <w:rsid w:val="002061B6"/>
    <w:rsid w:val="00206892"/>
    <w:rsid w:val="002237EF"/>
    <w:rsid w:val="00227605"/>
    <w:rsid w:val="0023432B"/>
    <w:rsid w:val="002344F1"/>
    <w:rsid w:val="0025032E"/>
    <w:rsid w:val="002513AF"/>
    <w:rsid w:val="00251DAA"/>
    <w:rsid w:val="00270E65"/>
    <w:rsid w:val="0029781A"/>
    <w:rsid w:val="002A49A0"/>
    <w:rsid w:val="002B5B31"/>
    <w:rsid w:val="002C0C1E"/>
    <w:rsid w:val="002C1876"/>
    <w:rsid w:val="002C1956"/>
    <w:rsid w:val="002C2630"/>
    <w:rsid w:val="002C366A"/>
    <w:rsid w:val="002C4CE0"/>
    <w:rsid w:val="002D66A2"/>
    <w:rsid w:val="002D67FD"/>
    <w:rsid w:val="002E7C49"/>
    <w:rsid w:val="002F1DFA"/>
    <w:rsid w:val="002F2385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5288"/>
    <w:rsid w:val="003803A3"/>
    <w:rsid w:val="00380A8F"/>
    <w:rsid w:val="00380F69"/>
    <w:rsid w:val="00381911"/>
    <w:rsid w:val="00383442"/>
    <w:rsid w:val="0039071A"/>
    <w:rsid w:val="003917E4"/>
    <w:rsid w:val="00393014"/>
    <w:rsid w:val="003A3334"/>
    <w:rsid w:val="003A7940"/>
    <w:rsid w:val="003B000A"/>
    <w:rsid w:val="003B20CA"/>
    <w:rsid w:val="003B5476"/>
    <w:rsid w:val="003B6F6F"/>
    <w:rsid w:val="003C3D1C"/>
    <w:rsid w:val="003C7680"/>
    <w:rsid w:val="003D267B"/>
    <w:rsid w:val="003D5D3F"/>
    <w:rsid w:val="003D6DE4"/>
    <w:rsid w:val="003D754E"/>
    <w:rsid w:val="003F28D7"/>
    <w:rsid w:val="00401676"/>
    <w:rsid w:val="00401C9D"/>
    <w:rsid w:val="004021C4"/>
    <w:rsid w:val="00403D5E"/>
    <w:rsid w:val="004051C1"/>
    <w:rsid w:val="004128C7"/>
    <w:rsid w:val="00412A73"/>
    <w:rsid w:val="00420188"/>
    <w:rsid w:val="004221A8"/>
    <w:rsid w:val="00424211"/>
    <w:rsid w:val="00432BBF"/>
    <w:rsid w:val="0044072A"/>
    <w:rsid w:val="0044693D"/>
    <w:rsid w:val="00451F2E"/>
    <w:rsid w:val="004556AE"/>
    <w:rsid w:val="004557A0"/>
    <w:rsid w:val="00463ED9"/>
    <w:rsid w:val="00467373"/>
    <w:rsid w:val="00473994"/>
    <w:rsid w:val="0048054C"/>
    <w:rsid w:val="004864C9"/>
    <w:rsid w:val="00487304"/>
    <w:rsid w:val="004878EC"/>
    <w:rsid w:val="00491033"/>
    <w:rsid w:val="00491492"/>
    <w:rsid w:val="00492D12"/>
    <w:rsid w:val="004953F1"/>
    <w:rsid w:val="00496CBB"/>
    <w:rsid w:val="004A2CB6"/>
    <w:rsid w:val="004A44ED"/>
    <w:rsid w:val="004A4A56"/>
    <w:rsid w:val="004B42AF"/>
    <w:rsid w:val="004B4B12"/>
    <w:rsid w:val="004B5D74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74F"/>
    <w:rsid w:val="004E3BC9"/>
    <w:rsid w:val="004F1553"/>
    <w:rsid w:val="004F2069"/>
    <w:rsid w:val="004F3F43"/>
    <w:rsid w:val="004F41DE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609"/>
    <w:rsid w:val="00585828"/>
    <w:rsid w:val="005A1B42"/>
    <w:rsid w:val="005A2A2F"/>
    <w:rsid w:val="005B0CFF"/>
    <w:rsid w:val="005B199F"/>
    <w:rsid w:val="005B19CA"/>
    <w:rsid w:val="005B1AE9"/>
    <w:rsid w:val="005B7300"/>
    <w:rsid w:val="005B7AC3"/>
    <w:rsid w:val="005C55DC"/>
    <w:rsid w:val="005C7E35"/>
    <w:rsid w:val="005E372E"/>
    <w:rsid w:val="005F51C6"/>
    <w:rsid w:val="005F5C60"/>
    <w:rsid w:val="00604080"/>
    <w:rsid w:val="00607F83"/>
    <w:rsid w:val="00624231"/>
    <w:rsid w:val="00631E04"/>
    <w:rsid w:val="0064094F"/>
    <w:rsid w:val="00646A8F"/>
    <w:rsid w:val="006545CA"/>
    <w:rsid w:val="00660097"/>
    <w:rsid w:val="006634C8"/>
    <w:rsid w:val="00666F7B"/>
    <w:rsid w:val="006679A8"/>
    <w:rsid w:val="0067598B"/>
    <w:rsid w:val="006777ED"/>
    <w:rsid w:val="00677935"/>
    <w:rsid w:val="006840FF"/>
    <w:rsid w:val="006939DF"/>
    <w:rsid w:val="00693CF2"/>
    <w:rsid w:val="00694999"/>
    <w:rsid w:val="006A287B"/>
    <w:rsid w:val="006A737F"/>
    <w:rsid w:val="006B5F5A"/>
    <w:rsid w:val="006B6F09"/>
    <w:rsid w:val="006B7351"/>
    <w:rsid w:val="006C31D4"/>
    <w:rsid w:val="006C418C"/>
    <w:rsid w:val="006E3A81"/>
    <w:rsid w:val="006E5A26"/>
    <w:rsid w:val="006E665A"/>
    <w:rsid w:val="006E784F"/>
    <w:rsid w:val="006F0622"/>
    <w:rsid w:val="006F4C9A"/>
    <w:rsid w:val="0070071B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3D6A"/>
    <w:rsid w:val="00773B57"/>
    <w:rsid w:val="0077511E"/>
    <w:rsid w:val="007925CF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7F83"/>
    <w:rsid w:val="007F543A"/>
    <w:rsid w:val="007F6E4F"/>
    <w:rsid w:val="0080297A"/>
    <w:rsid w:val="00803843"/>
    <w:rsid w:val="0081257B"/>
    <w:rsid w:val="00821C57"/>
    <w:rsid w:val="00823A87"/>
    <w:rsid w:val="00825128"/>
    <w:rsid w:val="00826683"/>
    <w:rsid w:val="00830195"/>
    <w:rsid w:val="00842C44"/>
    <w:rsid w:val="00844E87"/>
    <w:rsid w:val="008626DE"/>
    <w:rsid w:val="008677EF"/>
    <w:rsid w:val="008722B4"/>
    <w:rsid w:val="008754DE"/>
    <w:rsid w:val="0088039A"/>
    <w:rsid w:val="0088047D"/>
    <w:rsid w:val="00884EBD"/>
    <w:rsid w:val="00886DE3"/>
    <w:rsid w:val="00890071"/>
    <w:rsid w:val="00890AD4"/>
    <w:rsid w:val="008920B7"/>
    <w:rsid w:val="00893CCD"/>
    <w:rsid w:val="00894523"/>
    <w:rsid w:val="00894605"/>
    <w:rsid w:val="00897841"/>
    <w:rsid w:val="008A0FFE"/>
    <w:rsid w:val="008A5057"/>
    <w:rsid w:val="008B0687"/>
    <w:rsid w:val="008B2527"/>
    <w:rsid w:val="008B4872"/>
    <w:rsid w:val="008B583F"/>
    <w:rsid w:val="008C1E26"/>
    <w:rsid w:val="008D0703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71B1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4F44"/>
    <w:rsid w:val="00987976"/>
    <w:rsid w:val="00990A34"/>
    <w:rsid w:val="00993388"/>
    <w:rsid w:val="0099372A"/>
    <w:rsid w:val="00996C03"/>
    <w:rsid w:val="009A56A6"/>
    <w:rsid w:val="009C5839"/>
    <w:rsid w:val="009D37E0"/>
    <w:rsid w:val="009E1C09"/>
    <w:rsid w:val="009F401E"/>
    <w:rsid w:val="009F7F61"/>
    <w:rsid w:val="00A002E3"/>
    <w:rsid w:val="00A01FEF"/>
    <w:rsid w:val="00A12221"/>
    <w:rsid w:val="00A15189"/>
    <w:rsid w:val="00A162B0"/>
    <w:rsid w:val="00A166BC"/>
    <w:rsid w:val="00A17200"/>
    <w:rsid w:val="00A34724"/>
    <w:rsid w:val="00A40AED"/>
    <w:rsid w:val="00A40C08"/>
    <w:rsid w:val="00A41647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51CB"/>
    <w:rsid w:val="00AA57B6"/>
    <w:rsid w:val="00AA6D6D"/>
    <w:rsid w:val="00AB3CC3"/>
    <w:rsid w:val="00AB7432"/>
    <w:rsid w:val="00AD0A3E"/>
    <w:rsid w:val="00AD431E"/>
    <w:rsid w:val="00AD66A3"/>
    <w:rsid w:val="00AD7CFB"/>
    <w:rsid w:val="00AE43DC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3209"/>
    <w:rsid w:val="00B47612"/>
    <w:rsid w:val="00B60B13"/>
    <w:rsid w:val="00B620CE"/>
    <w:rsid w:val="00B64E20"/>
    <w:rsid w:val="00B70B92"/>
    <w:rsid w:val="00B70E8A"/>
    <w:rsid w:val="00B749B7"/>
    <w:rsid w:val="00B76DDF"/>
    <w:rsid w:val="00B82F39"/>
    <w:rsid w:val="00B84A43"/>
    <w:rsid w:val="00B85D6D"/>
    <w:rsid w:val="00B9040F"/>
    <w:rsid w:val="00B945A4"/>
    <w:rsid w:val="00B94C72"/>
    <w:rsid w:val="00BA4C28"/>
    <w:rsid w:val="00BB30A6"/>
    <w:rsid w:val="00BB49BD"/>
    <w:rsid w:val="00BB7F7C"/>
    <w:rsid w:val="00BC7D17"/>
    <w:rsid w:val="00BD018B"/>
    <w:rsid w:val="00BD1F3E"/>
    <w:rsid w:val="00BE3125"/>
    <w:rsid w:val="00BE4A73"/>
    <w:rsid w:val="00C01198"/>
    <w:rsid w:val="00C023FB"/>
    <w:rsid w:val="00C02E03"/>
    <w:rsid w:val="00C27768"/>
    <w:rsid w:val="00C3029F"/>
    <w:rsid w:val="00C31779"/>
    <w:rsid w:val="00C404F4"/>
    <w:rsid w:val="00C65F06"/>
    <w:rsid w:val="00C7343B"/>
    <w:rsid w:val="00C77C39"/>
    <w:rsid w:val="00C827BE"/>
    <w:rsid w:val="00CA1B18"/>
    <w:rsid w:val="00CA30E9"/>
    <w:rsid w:val="00CA54B4"/>
    <w:rsid w:val="00CB3198"/>
    <w:rsid w:val="00CB381F"/>
    <w:rsid w:val="00CB56DD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37DD5"/>
    <w:rsid w:val="00D413AD"/>
    <w:rsid w:val="00D4375C"/>
    <w:rsid w:val="00D44F1E"/>
    <w:rsid w:val="00D4588A"/>
    <w:rsid w:val="00D55AC8"/>
    <w:rsid w:val="00D62893"/>
    <w:rsid w:val="00D6681B"/>
    <w:rsid w:val="00D703C2"/>
    <w:rsid w:val="00D721BC"/>
    <w:rsid w:val="00D76AC0"/>
    <w:rsid w:val="00D84381"/>
    <w:rsid w:val="00D861D6"/>
    <w:rsid w:val="00D935A8"/>
    <w:rsid w:val="00DA02F4"/>
    <w:rsid w:val="00DC7238"/>
    <w:rsid w:val="00DD0F58"/>
    <w:rsid w:val="00DD4690"/>
    <w:rsid w:val="00DD469A"/>
    <w:rsid w:val="00DE0C30"/>
    <w:rsid w:val="00DE1C6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593D"/>
    <w:rsid w:val="00E403A2"/>
    <w:rsid w:val="00E4683A"/>
    <w:rsid w:val="00E46A7E"/>
    <w:rsid w:val="00E5042C"/>
    <w:rsid w:val="00E541DB"/>
    <w:rsid w:val="00E54489"/>
    <w:rsid w:val="00E62447"/>
    <w:rsid w:val="00E63D9D"/>
    <w:rsid w:val="00E64B2E"/>
    <w:rsid w:val="00E732E6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4522"/>
    <w:rsid w:val="00EB1352"/>
    <w:rsid w:val="00EB1753"/>
    <w:rsid w:val="00EB5623"/>
    <w:rsid w:val="00EB64B3"/>
    <w:rsid w:val="00EC6133"/>
    <w:rsid w:val="00EC757D"/>
    <w:rsid w:val="00ED054E"/>
    <w:rsid w:val="00ED1D73"/>
    <w:rsid w:val="00EF7CDF"/>
    <w:rsid w:val="00EF7F58"/>
    <w:rsid w:val="00F01F32"/>
    <w:rsid w:val="00F02164"/>
    <w:rsid w:val="00F02B26"/>
    <w:rsid w:val="00F052D9"/>
    <w:rsid w:val="00F1157C"/>
    <w:rsid w:val="00F1362F"/>
    <w:rsid w:val="00F233E9"/>
    <w:rsid w:val="00F30614"/>
    <w:rsid w:val="00F31CDC"/>
    <w:rsid w:val="00F46B42"/>
    <w:rsid w:val="00F47512"/>
    <w:rsid w:val="00F479FD"/>
    <w:rsid w:val="00F55466"/>
    <w:rsid w:val="00F57C7F"/>
    <w:rsid w:val="00F67275"/>
    <w:rsid w:val="00F754DA"/>
    <w:rsid w:val="00F8060E"/>
    <w:rsid w:val="00F8424F"/>
    <w:rsid w:val="00F85267"/>
    <w:rsid w:val="00FA0D06"/>
    <w:rsid w:val="00FA541C"/>
    <w:rsid w:val="00FA6170"/>
    <w:rsid w:val="00FA66EF"/>
    <w:rsid w:val="00FA7101"/>
    <w:rsid w:val="00FA7B20"/>
    <w:rsid w:val="00FB3900"/>
    <w:rsid w:val="00FB3CEF"/>
    <w:rsid w:val="00FC050C"/>
    <w:rsid w:val="00FD0F8D"/>
    <w:rsid w:val="00FD4486"/>
    <w:rsid w:val="00FD6034"/>
    <w:rsid w:val="00FE3E5F"/>
    <w:rsid w:val="00FE5CFA"/>
    <w:rsid w:val="00FF121B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661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54</cp:revision>
  <cp:lastPrinted>2012-03-02T15:52:00Z</cp:lastPrinted>
  <dcterms:created xsi:type="dcterms:W3CDTF">2013-02-01T18:59:00Z</dcterms:created>
  <dcterms:modified xsi:type="dcterms:W3CDTF">2013-11-04T15:39:00Z</dcterms:modified>
</cp:coreProperties>
</file>